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6322"/>
        <w:gridCol w:w="1417"/>
        <w:gridCol w:w="221"/>
        <w:gridCol w:w="629"/>
        <w:gridCol w:w="253"/>
        <w:gridCol w:w="1580"/>
      </w:tblGrid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noWrap/>
            <w:vAlign w:val="bottom"/>
            <w:hideMark/>
          </w:tcPr>
          <w:p w:rsidR="00067E80" w:rsidRPr="003F1810" w:rsidRDefault="000B26F7" w:rsidP="00C56B7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>Приложение №</w:t>
            </w:r>
            <w:r w:rsidR="00067E80" w:rsidRPr="003F1810">
              <w:rPr>
                <w:rFonts w:ascii="Arial" w:hAnsi="Arial" w:cs="Arial"/>
                <w:color w:val="000000" w:themeColor="text1"/>
              </w:rPr>
              <w:t xml:space="preserve"> </w:t>
            </w:r>
            <w:r w:rsidR="00E90E0C" w:rsidRPr="003F1810">
              <w:rPr>
                <w:rFonts w:ascii="Arial" w:hAnsi="Arial" w:cs="Arial"/>
                <w:color w:val="000000" w:themeColor="text1"/>
              </w:rPr>
              <w:t>1</w:t>
            </w:r>
            <w:r w:rsidR="00C56B73">
              <w:rPr>
                <w:rFonts w:ascii="Arial" w:hAnsi="Arial" w:cs="Arial"/>
                <w:color w:val="000000" w:themeColor="text1"/>
              </w:rPr>
              <w:t>4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noWrap/>
            <w:vAlign w:val="bottom"/>
            <w:hideMark/>
          </w:tcPr>
          <w:p w:rsidR="00067E80" w:rsidRPr="003F1810" w:rsidRDefault="00D54C56" w:rsidP="00D54C5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>к решению собрания депутатов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bottom"/>
            <w:hideMark/>
          </w:tcPr>
          <w:p w:rsidR="00067E80" w:rsidRPr="003F1810" w:rsidRDefault="00D54C56" w:rsidP="00D54C56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3F1810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3F1810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bottom"/>
            <w:hideMark/>
          </w:tcPr>
          <w:p w:rsidR="00067E80" w:rsidRPr="003F1810" w:rsidRDefault="00D54C56" w:rsidP="009375C8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 xml:space="preserve">от " </w:t>
            </w:r>
            <w:r w:rsidR="009375C8">
              <w:rPr>
                <w:rFonts w:ascii="Arial" w:hAnsi="Arial" w:cs="Arial"/>
                <w:color w:val="000000" w:themeColor="text1"/>
              </w:rPr>
              <w:t>24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 " </w:t>
            </w:r>
            <w:r w:rsidR="009375C8">
              <w:rPr>
                <w:rFonts w:ascii="Arial" w:hAnsi="Arial" w:cs="Arial"/>
                <w:color w:val="000000" w:themeColor="text1"/>
              </w:rPr>
              <w:t>ноября</w:t>
            </w:r>
            <w:r w:rsidR="001B1D4B">
              <w:rPr>
                <w:rFonts w:ascii="Arial" w:hAnsi="Arial" w:cs="Arial"/>
                <w:color w:val="000000" w:themeColor="text1"/>
              </w:rPr>
              <w:t xml:space="preserve">  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1B1D4B">
              <w:rPr>
                <w:rFonts w:ascii="Arial" w:hAnsi="Arial" w:cs="Arial"/>
                <w:color w:val="000000" w:themeColor="text1"/>
              </w:rPr>
              <w:t>1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 г</w:t>
            </w:r>
            <w:r w:rsidR="00067E80" w:rsidRPr="003F1810">
              <w:rPr>
                <w:rFonts w:ascii="Arial" w:hAnsi="Arial" w:cs="Arial"/>
                <w:color w:val="000000" w:themeColor="text1"/>
              </w:rPr>
              <w:t>од</w:t>
            </w:r>
            <w:r w:rsidRPr="003F1810">
              <w:rPr>
                <w:rFonts w:ascii="Arial" w:hAnsi="Arial" w:cs="Arial"/>
                <w:color w:val="000000" w:themeColor="text1"/>
              </w:rPr>
              <w:t>а</w:t>
            </w:r>
            <w:r w:rsidR="00BC4F35" w:rsidRPr="003F1810">
              <w:rPr>
                <w:rFonts w:ascii="Arial" w:hAnsi="Arial" w:cs="Arial"/>
                <w:color w:val="000000" w:themeColor="text1"/>
              </w:rPr>
              <w:t>№</w:t>
            </w:r>
            <w:r w:rsidR="009375C8">
              <w:rPr>
                <w:rFonts w:ascii="Arial" w:hAnsi="Arial" w:cs="Arial"/>
                <w:color w:val="000000" w:themeColor="text1"/>
              </w:rPr>
              <w:t>68</w:t>
            </w: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  <w:r w:rsidRPr="003F1810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638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center"/>
            <w:hideMark/>
          </w:tcPr>
          <w:p w:rsidR="00067E80" w:rsidRPr="003F1810" w:rsidRDefault="00067E80" w:rsidP="001B1D4B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НА РЕАЛИЗАЦИЮ </w:t>
            </w:r>
            <w:r w:rsidR="00E46E84" w:rsidRPr="003F1810">
              <w:rPr>
                <w:rFonts w:ascii="Arial" w:hAnsi="Arial" w:cs="Arial"/>
                <w:b/>
                <w:bCs/>
              </w:rPr>
              <w:t>МУНИЦИПАЛЬНЫХ</w:t>
            </w:r>
            <w:r w:rsidRPr="003F1810">
              <w:rPr>
                <w:rFonts w:ascii="Arial" w:hAnsi="Arial" w:cs="Arial"/>
                <w:b/>
                <w:bCs/>
              </w:rPr>
              <w:t xml:space="preserve"> ПРОГРАММ </w:t>
            </w:r>
            <w:r w:rsidR="00E46E84" w:rsidRPr="003F1810">
              <w:rPr>
                <w:rFonts w:ascii="Arial" w:hAnsi="Arial" w:cs="Arial"/>
                <w:b/>
                <w:bCs/>
              </w:rPr>
              <w:t>ШАРЬИНСКОГО МУНИЦИПАЛЬНОГО РАЙОНА</w:t>
            </w:r>
            <w:r w:rsidRPr="003F1810">
              <w:rPr>
                <w:rFonts w:ascii="Arial" w:hAnsi="Arial" w:cs="Arial"/>
                <w:b/>
                <w:bCs/>
              </w:rPr>
              <w:t xml:space="preserve"> НА 202</w:t>
            </w:r>
            <w:r w:rsidR="001B1D4B">
              <w:rPr>
                <w:rFonts w:ascii="Arial" w:hAnsi="Arial" w:cs="Arial"/>
                <w:b/>
                <w:bCs/>
              </w:rPr>
              <w:t>2</w:t>
            </w:r>
            <w:r w:rsidRPr="003F1810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 xml:space="preserve">     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833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jc w:val="right"/>
              <w:rPr>
                <w:rFonts w:ascii="Arial" w:hAnsi="Arial" w:cs="Arial"/>
              </w:rPr>
            </w:pPr>
            <w:r w:rsidRPr="003F1810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067E80" w:rsidRPr="003F1810" w:rsidRDefault="00067E80">
      <w:pPr>
        <w:rPr>
          <w:rFonts w:ascii="Arial" w:hAnsi="Arial" w:cs="Arial"/>
        </w:rPr>
      </w:pPr>
    </w:p>
    <w:tbl>
      <w:tblPr>
        <w:tblW w:w="10548" w:type="dxa"/>
        <w:tblLayout w:type="fixed"/>
        <w:tblLook w:val="04A0"/>
      </w:tblPr>
      <w:tblGrid>
        <w:gridCol w:w="6629"/>
        <w:gridCol w:w="876"/>
        <w:gridCol w:w="1626"/>
        <w:gridCol w:w="1417"/>
      </w:tblGrid>
      <w:tr w:rsidR="0050238B" w:rsidRPr="003F1810" w:rsidTr="006C243F">
        <w:trPr>
          <w:cantSplit/>
          <w:tblHeader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43BF" w:rsidRPr="003F1810" w:rsidRDefault="009C43BF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Наименование показателей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3BF" w:rsidRPr="003F1810" w:rsidRDefault="008F7050" w:rsidP="009C43BF">
            <w:pPr>
              <w:jc w:val="both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ГРБС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43BF" w:rsidRPr="003F1810" w:rsidRDefault="009C43BF" w:rsidP="009C43BF">
            <w:pPr>
              <w:jc w:val="both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Целевая статья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3BF" w:rsidRPr="003F1810" w:rsidRDefault="009C43BF" w:rsidP="009C43BF">
            <w:pPr>
              <w:jc w:val="both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Сумма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C43BF" w:rsidRPr="00416A86" w:rsidRDefault="008F7050" w:rsidP="00511201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>1.Муниципальная программа «Развитие внутреннего и в</w:t>
            </w:r>
            <w:r w:rsidR="00511201" w:rsidRPr="00416A86">
              <w:rPr>
                <w:rFonts w:ascii="Arial" w:hAnsi="Arial" w:cs="Arial"/>
                <w:color w:val="000000" w:themeColor="text1"/>
              </w:rPr>
              <w:t>ъ</w:t>
            </w:r>
            <w:r w:rsidRPr="00416A86">
              <w:rPr>
                <w:rFonts w:ascii="Arial" w:hAnsi="Arial" w:cs="Arial"/>
                <w:color w:val="000000" w:themeColor="text1"/>
              </w:rPr>
              <w:t xml:space="preserve">ездного туризма на территории </w:t>
            </w:r>
            <w:proofErr w:type="spellStart"/>
            <w:r w:rsidRPr="00416A86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color w:val="000000" w:themeColor="text1"/>
              </w:rPr>
              <w:t xml:space="preserve"> муниципального района на 20</w:t>
            </w:r>
            <w:r w:rsidR="003B2786" w:rsidRPr="00416A86">
              <w:rPr>
                <w:rFonts w:ascii="Arial" w:hAnsi="Arial" w:cs="Arial"/>
                <w:color w:val="000000" w:themeColor="text1"/>
              </w:rPr>
              <w:t>21</w:t>
            </w:r>
            <w:r w:rsidRPr="00416A86">
              <w:rPr>
                <w:rFonts w:ascii="Arial" w:hAnsi="Arial" w:cs="Arial"/>
                <w:color w:val="000000" w:themeColor="text1"/>
              </w:rPr>
              <w:t>-202</w:t>
            </w:r>
            <w:r w:rsidR="003F1810" w:rsidRPr="00416A86">
              <w:rPr>
                <w:rFonts w:ascii="Arial" w:hAnsi="Arial" w:cs="Arial"/>
                <w:color w:val="000000" w:themeColor="text1"/>
              </w:rPr>
              <w:t>5</w:t>
            </w:r>
            <w:r w:rsidRPr="00416A86">
              <w:rPr>
                <w:rFonts w:ascii="Arial" w:hAnsi="Arial" w:cs="Arial"/>
                <w:color w:val="000000" w:themeColor="text1"/>
              </w:rPr>
              <w:t xml:space="preserve"> годы»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E1" w:rsidRPr="00416A86" w:rsidRDefault="00BA20E1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BA20E1" w:rsidRPr="00416A86" w:rsidRDefault="00BA20E1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C43BF" w:rsidRPr="00416A86" w:rsidRDefault="008F7050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16A86">
              <w:rPr>
                <w:rFonts w:ascii="Arial" w:hAnsi="Arial" w:cs="Arial"/>
                <w:b/>
                <w:b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C43BF" w:rsidRPr="00416A86" w:rsidRDefault="008F7050" w:rsidP="00BA20E1">
            <w:pPr>
              <w:jc w:val="both"/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>0100000000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3BF" w:rsidRPr="00416A86" w:rsidRDefault="00A65DC2" w:rsidP="00BA20E1">
            <w:pPr>
              <w:jc w:val="right"/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>515500</w:t>
            </w:r>
          </w:p>
        </w:tc>
      </w:tr>
      <w:tr w:rsidR="0050238B" w:rsidRPr="00416A86" w:rsidTr="006C243F">
        <w:trPr>
          <w:cantSplit/>
          <w:trHeight w:val="1206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0" w:rsidRPr="00416A86" w:rsidRDefault="008F7050" w:rsidP="00511201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>Расходы на обеспечение деятельности учреждений культуры в рамках муниципальной программы «Развитие внутреннего и в</w:t>
            </w:r>
            <w:r w:rsidR="00511201" w:rsidRPr="00416A86">
              <w:rPr>
                <w:rFonts w:ascii="Arial" w:hAnsi="Arial" w:cs="Arial"/>
                <w:color w:val="000000" w:themeColor="text1"/>
              </w:rPr>
              <w:t>ъ</w:t>
            </w:r>
            <w:r w:rsidRPr="00416A86">
              <w:rPr>
                <w:rFonts w:ascii="Arial" w:hAnsi="Arial" w:cs="Arial"/>
                <w:color w:val="000000" w:themeColor="text1"/>
              </w:rPr>
              <w:t xml:space="preserve">ездного туризма на территории </w:t>
            </w:r>
            <w:proofErr w:type="spellStart"/>
            <w:r w:rsidRPr="00416A86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E1" w:rsidRPr="00416A86" w:rsidRDefault="00BA20E1" w:rsidP="00A01D17">
            <w:pPr>
              <w:ind w:left="-170" w:right="-113"/>
              <w:jc w:val="both"/>
              <w:rPr>
                <w:rFonts w:ascii="Arial" w:hAnsi="Arial" w:cs="Arial"/>
              </w:rPr>
            </w:pPr>
          </w:p>
          <w:p w:rsidR="00BA20E1" w:rsidRPr="00416A86" w:rsidRDefault="00BA20E1" w:rsidP="00A01D17">
            <w:pPr>
              <w:ind w:left="-170" w:right="-113"/>
              <w:jc w:val="both"/>
              <w:rPr>
                <w:rFonts w:ascii="Arial" w:hAnsi="Arial" w:cs="Arial"/>
              </w:rPr>
            </w:pPr>
          </w:p>
          <w:p w:rsidR="00BA20E1" w:rsidRPr="00416A86" w:rsidRDefault="00BA20E1" w:rsidP="00A01D17">
            <w:pPr>
              <w:ind w:left="-170" w:right="-113"/>
              <w:jc w:val="both"/>
              <w:rPr>
                <w:rFonts w:ascii="Arial" w:hAnsi="Arial" w:cs="Arial"/>
              </w:rPr>
            </w:pPr>
          </w:p>
          <w:p w:rsidR="008F7050" w:rsidRPr="00416A86" w:rsidRDefault="008F7050" w:rsidP="00A01D17">
            <w:pPr>
              <w:ind w:left="-170" w:right="-113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050" w:rsidRPr="00416A86" w:rsidRDefault="008F7050" w:rsidP="00BA20E1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0100043990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050" w:rsidRPr="00416A86" w:rsidRDefault="00A01D17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75500</w:t>
            </w:r>
          </w:p>
        </w:tc>
      </w:tr>
      <w:tr w:rsidR="00A01D17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1D17" w:rsidRPr="00416A86" w:rsidRDefault="00A01D17" w:rsidP="00A01D17">
            <w:pPr>
              <w:pStyle w:val="aa"/>
              <w:snapToGrid w:val="0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</w:rPr>
              <w:t>Расходы на реализацию проектов , основанных на общественных инициативах, в номинации "Местные инициативы" (Ремонт кровли здания дома творчества "Горница"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17" w:rsidRPr="00416A86" w:rsidRDefault="00A01D17" w:rsidP="00A01D17">
            <w:pPr>
              <w:ind w:left="-170" w:right="-113"/>
              <w:jc w:val="both"/>
              <w:rPr>
                <w:rFonts w:ascii="Arial" w:hAnsi="Arial" w:cs="Arial"/>
                <w:iCs/>
              </w:rPr>
            </w:pPr>
          </w:p>
          <w:p w:rsidR="00A01D17" w:rsidRPr="00416A86" w:rsidRDefault="00A01D17" w:rsidP="00A01D17">
            <w:pPr>
              <w:ind w:left="-170" w:right="-113"/>
              <w:jc w:val="both"/>
              <w:rPr>
                <w:rFonts w:ascii="Arial" w:hAnsi="Arial" w:cs="Arial"/>
                <w:iCs/>
              </w:rPr>
            </w:pPr>
          </w:p>
          <w:p w:rsidR="00A01D17" w:rsidRPr="00416A86" w:rsidRDefault="00A01D17" w:rsidP="00A01D17">
            <w:pPr>
              <w:ind w:left="-170" w:right="-113"/>
              <w:jc w:val="both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1D17" w:rsidRPr="00416A86" w:rsidRDefault="00A01D17" w:rsidP="00A01D17">
            <w:pPr>
              <w:spacing w:after="240"/>
              <w:jc w:val="both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</w:rPr>
              <w:t>01000</w:t>
            </w:r>
            <w:r w:rsidRPr="00416A86">
              <w:rPr>
                <w:rFonts w:ascii="Arial" w:hAnsi="Arial" w:cs="Arial"/>
                <w:lang w:val="en-US"/>
              </w:rPr>
              <w:t>S1301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D17" w:rsidRPr="00416A86" w:rsidRDefault="00A01D17" w:rsidP="00A01D17">
            <w:pPr>
              <w:spacing w:after="240"/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440000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0" w:rsidRPr="00416A86" w:rsidRDefault="008F7050" w:rsidP="008F7050">
            <w:pPr>
              <w:pStyle w:val="a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Муниципальная программа"Книжный дом" на 2020-2024 годы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E1" w:rsidRPr="00416A86" w:rsidRDefault="00BA20E1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8F7050" w:rsidRPr="00416A86" w:rsidRDefault="001B56DD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050" w:rsidRPr="00416A86" w:rsidRDefault="001B56DD" w:rsidP="00BA20E1">
            <w:pPr>
              <w:jc w:val="both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0200000000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050" w:rsidRPr="00416A86" w:rsidRDefault="001B56DD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175000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0" w:rsidRPr="00416A86" w:rsidRDefault="008F7050" w:rsidP="00BA20E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библиотек в рамках муниципальной программы "Книжный дом"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E1" w:rsidRPr="00416A86" w:rsidRDefault="00BA20E1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8F7050" w:rsidRPr="00416A86" w:rsidRDefault="001B56DD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050" w:rsidRPr="00416A86" w:rsidRDefault="001B56DD" w:rsidP="00BA20E1">
            <w:pPr>
              <w:jc w:val="both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0200042990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050" w:rsidRPr="00416A86" w:rsidRDefault="001B56DD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175000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0" w:rsidRPr="00416A86" w:rsidRDefault="008F7050" w:rsidP="00644903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3. Муниципальная программа «Обеспечение жильем молодых семей в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муниципальном районе на 20</w:t>
            </w:r>
            <w:r w:rsidR="00644903" w:rsidRPr="00416A86">
              <w:rPr>
                <w:rFonts w:ascii="Arial" w:hAnsi="Arial" w:cs="Arial"/>
                <w:b/>
              </w:rPr>
              <w:t>22</w:t>
            </w:r>
            <w:r w:rsidRPr="00416A86">
              <w:rPr>
                <w:rFonts w:ascii="Arial" w:hAnsi="Arial" w:cs="Arial"/>
                <w:b/>
              </w:rPr>
              <w:t>-20</w:t>
            </w:r>
            <w:r w:rsidR="00644903" w:rsidRPr="00416A86">
              <w:rPr>
                <w:rFonts w:ascii="Arial" w:hAnsi="Arial" w:cs="Arial"/>
                <w:b/>
              </w:rPr>
              <w:t>24</w:t>
            </w:r>
            <w:r w:rsidRPr="00416A86">
              <w:rPr>
                <w:rFonts w:ascii="Arial" w:hAnsi="Arial" w:cs="Arial"/>
                <w:b/>
              </w:rPr>
              <w:t xml:space="preserve"> годы»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E1" w:rsidRPr="00416A86" w:rsidRDefault="00BA20E1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BA20E1" w:rsidRPr="00416A86" w:rsidRDefault="00BA20E1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8F7050" w:rsidRPr="00416A86" w:rsidRDefault="001B56DD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16A86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050" w:rsidRPr="00416A86" w:rsidRDefault="001B56DD" w:rsidP="00BA20E1">
            <w:pPr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0300000000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050" w:rsidRPr="00416A86" w:rsidRDefault="00644903" w:rsidP="00BA20E1">
            <w:pPr>
              <w:jc w:val="right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650558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0" w:rsidRPr="00416A86" w:rsidRDefault="008F7050" w:rsidP="00BA20E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мероприятия по </w:t>
            </w:r>
            <w:r w:rsidR="001B56DD" w:rsidRPr="00416A86">
              <w:rPr>
                <w:rFonts w:ascii="Arial" w:hAnsi="Arial" w:cs="Arial"/>
              </w:rPr>
              <w:t>обеспечение жильем молодых семей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E1" w:rsidRPr="00416A86" w:rsidRDefault="00BA20E1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8F7050" w:rsidRPr="00416A86" w:rsidRDefault="001B56DD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992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050" w:rsidRPr="00416A86" w:rsidRDefault="001B56DD" w:rsidP="00BA20E1">
            <w:pPr>
              <w:jc w:val="both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</w:rPr>
              <w:t>03000</w:t>
            </w:r>
            <w:r w:rsidRPr="00416A86">
              <w:rPr>
                <w:rFonts w:ascii="Arial" w:hAnsi="Arial" w:cs="Arial"/>
                <w:iCs/>
                <w:lang w:val="en-US"/>
              </w:rPr>
              <w:t>L4970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050" w:rsidRPr="00416A86" w:rsidRDefault="00644903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650558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050" w:rsidRPr="00416A86" w:rsidRDefault="008F7050" w:rsidP="00BA20E1">
            <w:pPr>
              <w:pStyle w:val="aa"/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Муниципальная программа"Ку</w:t>
            </w:r>
            <w:r w:rsidR="00BA20E1" w:rsidRPr="00416A86">
              <w:rPr>
                <w:rFonts w:ascii="Arial" w:hAnsi="Arial" w:cs="Arial"/>
                <w:b/>
              </w:rPr>
              <w:t xml:space="preserve">льтура </w:t>
            </w:r>
            <w:proofErr w:type="spellStart"/>
            <w:r w:rsidR="00BA20E1" w:rsidRPr="00416A86">
              <w:rPr>
                <w:rFonts w:ascii="Arial" w:hAnsi="Arial" w:cs="Arial"/>
                <w:b/>
              </w:rPr>
              <w:t>Шарьинского</w:t>
            </w:r>
            <w:proofErr w:type="spellEnd"/>
            <w:r w:rsidR="00BA20E1" w:rsidRPr="00416A86">
              <w:rPr>
                <w:rFonts w:ascii="Arial" w:hAnsi="Arial" w:cs="Arial"/>
                <w:b/>
              </w:rPr>
              <w:t xml:space="preserve"> района на 2020</w:t>
            </w:r>
            <w:r w:rsidRPr="00416A86">
              <w:rPr>
                <w:rFonts w:ascii="Arial" w:hAnsi="Arial" w:cs="Arial"/>
                <w:b/>
              </w:rPr>
              <w:t>-202</w:t>
            </w:r>
            <w:r w:rsidR="00BA20E1" w:rsidRPr="00416A86">
              <w:rPr>
                <w:rFonts w:ascii="Arial" w:hAnsi="Arial" w:cs="Arial"/>
                <w:b/>
              </w:rPr>
              <w:t>4</w:t>
            </w:r>
            <w:r w:rsidRPr="00416A86">
              <w:rPr>
                <w:rFonts w:ascii="Arial" w:hAnsi="Arial" w:cs="Arial"/>
                <w:b/>
              </w:rPr>
              <w:t xml:space="preserve"> годы"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E1" w:rsidRPr="00416A86" w:rsidRDefault="00BA20E1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8F7050" w:rsidRPr="00416A86" w:rsidRDefault="00BA20E1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7050" w:rsidRPr="00416A86" w:rsidRDefault="00BA20E1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0400000000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7050" w:rsidRPr="00416A86" w:rsidRDefault="00091CED" w:rsidP="004848D0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59084000</w:t>
            </w:r>
          </w:p>
        </w:tc>
      </w:tr>
      <w:tr w:rsidR="0050238B" w:rsidRPr="00416A86" w:rsidTr="006C243F">
        <w:trPr>
          <w:cantSplit/>
          <w:trHeight w:val="583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F2669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культурно-оздоровительную работу и спортивные мероприятия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F26694">
            <w:pPr>
              <w:rPr>
                <w:rFonts w:ascii="Arial" w:hAnsi="Arial" w:cs="Arial"/>
              </w:rPr>
            </w:pPr>
          </w:p>
          <w:p w:rsidR="00F26694" w:rsidRPr="00416A86" w:rsidRDefault="00F26694" w:rsidP="00F26694">
            <w:pPr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F26694">
            <w:pPr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0400012970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F26694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55000</w:t>
            </w:r>
          </w:p>
        </w:tc>
      </w:tr>
      <w:tr w:rsidR="0050238B" w:rsidRPr="00416A86" w:rsidTr="006C243F">
        <w:trPr>
          <w:cantSplit/>
          <w:trHeight w:val="453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C010B" w:rsidRPr="00416A86" w:rsidRDefault="008A2F59" w:rsidP="007C010B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музыкальных школ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0B" w:rsidRPr="00416A86" w:rsidRDefault="007C010B" w:rsidP="007C010B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7C010B" w:rsidRPr="00416A86" w:rsidRDefault="007C010B" w:rsidP="007C010B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10B" w:rsidRPr="00416A86" w:rsidRDefault="007C010B" w:rsidP="008A2F59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040002399</w:t>
            </w:r>
            <w:r w:rsidR="008A2F59" w:rsidRPr="00416A86">
              <w:rPr>
                <w:rFonts w:ascii="Arial" w:hAnsi="Arial" w:cs="Arial"/>
                <w:iCs/>
                <w:color w:val="000000" w:themeColor="text1"/>
              </w:rPr>
              <w:t>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10B" w:rsidRPr="00416A86" w:rsidRDefault="007C010B" w:rsidP="00F26694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50000</w:t>
            </w:r>
          </w:p>
        </w:tc>
      </w:tr>
      <w:tr w:rsidR="0050238B" w:rsidRPr="00416A86" w:rsidTr="006C243F">
        <w:trPr>
          <w:cantSplit/>
          <w:trHeight w:val="453"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50238B" w:rsidP="00F2669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eastAsia="Times New Roman" w:hAnsi="Arial" w:cs="Arial"/>
              </w:rPr>
              <w:t>Расходы на обеспечение деятельности (оказание услуг) подведомственных учреждений культуры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F26694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0400040990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091CED" w:rsidP="00F26694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7299900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50238B" w:rsidP="00F26694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(оказание услуг) подведомственных библиотек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F26694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0400042990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091CED" w:rsidP="00F26694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4340500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F26694">
            <w:pPr>
              <w:jc w:val="both"/>
              <w:rPr>
                <w:rFonts w:ascii="Arial" w:hAnsi="Arial" w:cs="Arial"/>
                <w:i/>
                <w:iCs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подведомственных учреждений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F26694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0400043990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091CED" w:rsidP="00F26694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365000</w:t>
            </w:r>
          </w:p>
        </w:tc>
      </w:tr>
      <w:tr w:rsidR="00091CED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1CED" w:rsidRPr="00416A86" w:rsidRDefault="00091CED" w:rsidP="00F26694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государственную поддержку отрасли культуры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CED" w:rsidRPr="00416A86" w:rsidRDefault="00091CED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091CED" w:rsidRPr="00416A86" w:rsidRDefault="00091CED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1CED" w:rsidRPr="00416A86" w:rsidRDefault="00091CED" w:rsidP="00F26694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</w:rPr>
              <w:t>040</w:t>
            </w:r>
            <w:r w:rsidRPr="00416A86">
              <w:rPr>
                <w:rFonts w:ascii="Arial" w:hAnsi="Arial" w:cs="Arial"/>
                <w:lang w:val="en-US"/>
              </w:rPr>
              <w:t>A1</w:t>
            </w:r>
            <w:r w:rsidRPr="00416A86">
              <w:rPr>
                <w:rFonts w:ascii="Arial" w:hAnsi="Arial" w:cs="Arial"/>
              </w:rPr>
              <w:t>55190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CED" w:rsidRPr="00416A86" w:rsidRDefault="00091CED" w:rsidP="00F26694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46973600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3327DA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 xml:space="preserve">5.Муниципальная программа "Основные направления работы с молодежью в </w:t>
            </w:r>
            <w:proofErr w:type="spellStart"/>
            <w:r w:rsidRPr="00416A86">
              <w:rPr>
                <w:rFonts w:ascii="Arial" w:hAnsi="Arial" w:cs="Arial"/>
                <w:color w:val="000000" w:themeColor="text1"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color w:val="000000" w:themeColor="text1"/>
              </w:rPr>
              <w:t xml:space="preserve"> муниципальном районе в </w:t>
            </w:r>
            <w:r w:rsidR="003327DA" w:rsidRPr="00416A86">
              <w:rPr>
                <w:rFonts w:ascii="Arial" w:hAnsi="Arial" w:cs="Arial"/>
                <w:color w:val="000000" w:themeColor="text1"/>
              </w:rPr>
              <w:t>2021-2025</w:t>
            </w:r>
            <w:r w:rsidRPr="00416A86">
              <w:rPr>
                <w:rFonts w:ascii="Arial" w:hAnsi="Arial" w:cs="Arial"/>
                <w:color w:val="000000" w:themeColor="text1"/>
              </w:rPr>
              <w:t xml:space="preserve"> годы"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proofErr w:type="spellStart"/>
            <w:r w:rsidRPr="00416A86">
              <w:rPr>
                <w:rFonts w:ascii="Arial" w:hAnsi="Arial" w:cs="Arial"/>
                <w:iCs/>
                <w:color w:val="000000" w:themeColor="text1"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0500000000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87000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7C010B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Проведение мероприятий для детей и молодежи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0500036000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87000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891EB3">
            <w:pPr>
              <w:pStyle w:val="aa"/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муниципальном районе Костромской области на 2021-2024 годы"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0600000000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222000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8E422C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культурно-оздоровительную работу и спортивные мероприятия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0600012970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222000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7B5833">
            <w:pPr>
              <w:pStyle w:val="aa"/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Муниципальная программа "Поддержка и развитие субъектов малого и среднего предпринимательства в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муниципальном районе" на 2021-2025 годы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0700000000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40000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функций муниципальных органов по поддержке и развитию субъектов малого и среднего предпринимательства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901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0700020420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40000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7B5833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8.Муниципальная программа "Профилактика правонарушений в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муниципальном районе на 2021-2023 гг."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0800000000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100000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функций муниципальных органов по профилактике правонарушений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901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0800020420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30000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учреждений культуры в рамках подпрограммы «Противодействие злоупотреблению наркотическими средствами и их незаконному обороту»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i/>
                <w:iCs/>
              </w:rPr>
            </w:pPr>
            <w:r w:rsidRPr="00416A86">
              <w:rPr>
                <w:rFonts w:ascii="Arial" w:hAnsi="Arial" w:cs="Arial"/>
                <w:i/>
                <w:iCs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0810043990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40300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3955A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Проведение мероприятий для детей и </w:t>
            </w:r>
            <w:r w:rsidR="003955A1" w:rsidRPr="00416A86">
              <w:rPr>
                <w:rFonts w:ascii="Arial" w:hAnsi="Arial" w:cs="Arial"/>
              </w:rPr>
              <w:t>молодежи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bCs/>
              </w:rPr>
            </w:pPr>
            <w:r w:rsidRPr="00416A86">
              <w:rPr>
                <w:rFonts w:ascii="Arial" w:hAnsi="Arial" w:cs="Arial"/>
                <w:b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C91017">
            <w:pPr>
              <w:jc w:val="center"/>
              <w:rPr>
                <w:rFonts w:ascii="Arial" w:hAnsi="Arial" w:cs="Arial"/>
                <w:bCs/>
              </w:rPr>
            </w:pPr>
            <w:r w:rsidRPr="00416A86">
              <w:rPr>
                <w:rFonts w:ascii="Arial" w:hAnsi="Arial" w:cs="Arial"/>
                <w:bCs/>
              </w:rPr>
              <w:t>0810036990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right"/>
              <w:rPr>
                <w:rFonts w:ascii="Arial" w:hAnsi="Arial" w:cs="Arial"/>
                <w:bCs/>
              </w:rPr>
            </w:pPr>
            <w:r w:rsidRPr="00416A86">
              <w:rPr>
                <w:rFonts w:ascii="Arial" w:hAnsi="Arial" w:cs="Arial"/>
                <w:bCs/>
              </w:rPr>
              <w:t>29700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D81369">
            <w:pPr>
              <w:pStyle w:val="aa"/>
              <w:numPr>
                <w:ilvl w:val="0"/>
                <w:numId w:val="4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Муниципальная программа "Развитие сельского хозяйства и регулирования рынков сельскохозяйственной продукции, сырья и продовольствия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муниципального района Костромской области на 2021-2025 годы "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16A86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0900000000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right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50000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в области сельского хозяйства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901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0900060040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50000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6694" w:rsidRPr="00416A86" w:rsidRDefault="00F26694" w:rsidP="00B1039C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12.Муниципальная программа "Развитие образования в 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 муниципальном районе »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16A86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694" w:rsidRPr="00416A86" w:rsidRDefault="00F26694" w:rsidP="00BA20E1">
            <w:pPr>
              <w:jc w:val="center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1200000000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694" w:rsidRPr="00416A86" w:rsidRDefault="00B1039C" w:rsidP="004848D0">
            <w:pPr>
              <w:ind w:right="-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129140663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967436" w:rsidP="0050238B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музыкальных школ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39C" w:rsidRDefault="00B1039C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967436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120002399</w:t>
            </w:r>
            <w:r w:rsidR="00967436" w:rsidRPr="00416A86">
              <w:rPr>
                <w:rFonts w:ascii="Arial" w:hAnsi="Arial" w:cs="Arial"/>
                <w:iCs/>
                <w:color w:val="000000" w:themeColor="text1"/>
              </w:rPr>
              <w:t>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2F72C8" w:rsidP="00B1039C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10</w:t>
            </w:r>
            <w:r w:rsidR="00B1039C">
              <w:rPr>
                <w:rFonts w:ascii="Arial" w:hAnsi="Arial" w:cs="Arial"/>
                <w:iCs/>
              </w:rPr>
              <w:t>34900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дошкольных учреждений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1200020990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B1039C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3439590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воспитанников детских садов за счет родительской платы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F21373">
            <w:pPr>
              <w:ind w:left="-57"/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120002099Р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B1039C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455710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реализацию общеобразовательных программ дошкольного образования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F21373">
            <w:pPr>
              <w:ind w:left="-57"/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</w:rPr>
              <w:t>1200072100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B1039C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3329380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воспитанников в дошкольных групп при школах 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F21373">
            <w:pPr>
              <w:ind w:left="-57"/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1200021010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B1039C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608970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дошкольных групп в школах за счет родительской платы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F21373">
            <w:pPr>
              <w:ind w:left="-57"/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120002101Р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10</w:t>
            </w:r>
            <w:r w:rsidR="00B1039C">
              <w:rPr>
                <w:rFonts w:ascii="Arial" w:hAnsi="Arial" w:cs="Arial"/>
                <w:iCs/>
              </w:rPr>
              <w:t>05800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1200021990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B1039C" w:rsidP="004848D0">
            <w:pPr>
              <w:ind w:righ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25403330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обучающихся в общеобразовательных организациях за счет родительской платы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1D17A2">
            <w:pPr>
              <w:ind w:left="-57"/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120002199Р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B1039C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1538490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B63325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</w:t>
            </w:r>
            <w:r w:rsidRPr="00416A86">
              <w:rPr>
                <w:rFonts w:ascii="Arial" w:hAnsi="Arial" w:cs="Arial"/>
                <w:color w:val="22272F"/>
                <w:shd w:val="clear" w:color="auto" w:fill="FFFFFF"/>
              </w:rPr>
      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1200053030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B1039C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5469200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реализацию основных общеобразовательных программ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1200072030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B1039C" w:rsidP="004848D0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72077400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F72C8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реализацию проектов развития, основанных на общественных инициативах, в номинации "Местные инициативы "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A704AD">
            <w:pPr>
              <w:ind w:left="-57"/>
              <w:jc w:val="center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</w:rPr>
              <w:t>12000</w:t>
            </w:r>
            <w:r w:rsidRPr="00416A86">
              <w:rPr>
                <w:rFonts w:ascii="Arial" w:hAnsi="Arial" w:cs="Arial"/>
                <w:iCs/>
                <w:lang w:val="en-US"/>
              </w:rPr>
              <w:t>S1300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B1039C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3427110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F72C8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  <w:lang w:val="en-US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A704AD">
            <w:pPr>
              <w:ind w:left="-57"/>
              <w:jc w:val="center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  <w:lang w:val="en-US"/>
              </w:rPr>
              <w:t>12000S2420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  <w:lang w:val="en-US"/>
              </w:rPr>
              <w:t>701160</w:t>
            </w:r>
          </w:p>
        </w:tc>
      </w:tr>
      <w:tr w:rsidR="00E45926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45926" w:rsidRPr="00416A86" w:rsidRDefault="00E45926" w:rsidP="002F72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26" w:rsidRDefault="00E45926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E45926" w:rsidRDefault="00E45926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E45926" w:rsidRPr="00416A86" w:rsidRDefault="00E45926" w:rsidP="00BA20E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5926" w:rsidRPr="00E45926" w:rsidRDefault="00E45926" w:rsidP="00A704AD">
            <w:pPr>
              <w:ind w:left="-57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120002399П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926" w:rsidRPr="00E45926" w:rsidRDefault="00E45926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5059143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967436" w:rsidP="002F72C8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спортивных школ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416A86">
              <w:rPr>
                <w:rFonts w:ascii="Arial" w:hAnsi="Arial" w:cs="Arial"/>
                <w:color w:val="000000" w:themeColor="text1"/>
                <w:lang w:val="en-US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96743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  <w:lang w:val="en-US"/>
              </w:rPr>
              <w:t>120002399</w:t>
            </w:r>
            <w:r w:rsidR="00967436" w:rsidRPr="00416A86">
              <w:rPr>
                <w:rFonts w:ascii="Arial" w:hAnsi="Arial" w:cs="Arial"/>
                <w:color w:val="000000" w:themeColor="text1"/>
              </w:rPr>
              <w:t>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B1039C" w:rsidP="00BA20E1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303770</w:t>
            </w:r>
          </w:p>
        </w:tc>
      </w:tr>
      <w:tr w:rsidR="00967436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67436" w:rsidRPr="00416A86" w:rsidRDefault="00967436" w:rsidP="002F72C8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eastAsia="Times New Roman" w:hAnsi="Arial" w:cs="Arial"/>
                <w:color w:val="000000" w:themeColor="text1"/>
              </w:rPr>
              <w:t xml:space="preserve">Расходы на обеспечение деятельности (оказание услуг) подведомственных  домов детского творчества 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26" w:rsidRDefault="00E45926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967436" w:rsidRPr="00416A86" w:rsidRDefault="00967436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67436" w:rsidRPr="00416A86" w:rsidRDefault="00967436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>120002399Т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436" w:rsidRPr="00416A86" w:rsidRDefault="00B1039C" w:rsidP="00BA20E1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815710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CE2052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подведомственных учреждений образования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26" w:rsidRDefault="00E45926" w:rsidP="00BA20E1">
            <w:pPr>
              <w:jc w:val="center"/>
              <w:rPr>
                <w:rFonts w:ascii="Arial" w:hAnsi="Arial" w:cs="Arial"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1200043990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2F72C8" w:rsidP="002F72C8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150000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проведение мероприятий для одаренных школьников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26" w:rsidRDefault="00E45926" w:rsidP="00BA20E1">
            <w:pPr>
              <w:jc w:val="center"/>
              <w:rPr>
                <w:rFonts w:ascii="Arial" w:hAnsi="Arial" w:cs="Arial"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1200036990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2F72C8" w:rsidP="00E45926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13</w:t>
            </w:r>
            <w:r w:rsidR="00E45926">
              <w:rPr>
                <w:rFonts w:ascii="Arial" w:hAnsi="Arial" w:cs="Arial"/>
              </w:rPr>
              <w:t>0</w:t>
            </w:r>
            <w:r w:rsidRPr="00416A86">
              <w:rPr>
                <w:rFonts w:ascii="Arial" w:hAnsi="Arial" w:cs="Arial"/>
              </w:rPr>
              <w:t>000</w:t>
            </w:r>
          </w:p>
        </w:tc>
      </w:tr>
      <w:tr w:rsidR="001E274E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E274E" w:rsidRPr="001E274E" w:rsidRDefault="001E274E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1E274E">
              <w:rPr>
                <w:rFonts w:ascii="Arial" w:hAnsi="Arial" w:cs="Arial"/>
                <w:shd w:val="clear" w:color="auto" w:fill="FFFFFF"/>
              </w:rPr>
              <w:t xml:space="preserve">Расходы на организацию бесплатного горячего питания обучающихся, получающих начальное общее образование в государственных и муниципальных </w:t>
            </w:r>
            <w:proofErr w:type="spellStart"/>
            <w:r w:rsidRPr="001E274E">
              <w:rPr>
                <w:rFonts w:ascii="Arial" w:hAnsi="Arial" w:cs="Arial"/>
                <w:shd w:val="clear" w:color="auto" w:fill="FFFFFF"/>
              </w:rPr>
              <w:t>образова-тельных</w:t>
            </w:r>
            <w:proofErr w:type="spellEnd"/>
            <w:r w:rsidRPr="001E274E">
              <w:rPr>
                <w:rFonts w:ascii="Arial" w:hAnsi="Arial" w:cs="Arial"/>
                <w:shd w:val="clear" w:color="auto" w:fill="FFFFFF"/>
              </w:rPr>
              <w:t xml:space="preserve"> организациях в рамках муниципальной программы "Развитие образования"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4E" w:rsidRDefault="001E274E" w:rsidP="00BA20E1">
            <w:pPr>
              <w:jc w:val="center"/>
              <w:rPr>
                <w:rFonts w:ascii="Arial" w:hAnsi="Arial" w:cs="Arial"/>
              </w:rPr>
            </w:pPr>
          </w:p>
          <w:p w:rsidR="001E274E" w:rsidRDefault="001E274E" w:rsidP="00BA20E1">
            <w:pPr>
              <w:jc w:val="center"/>
              <w:rPr>
                <w:rFonts w:ascii="Arial" w:hAnsi="Arial" w:cs="Arial"/>
              </w:rPr>
            </w:pPr>
          </w:p>
          <w:p w:rsidR="001E274E" w:rsidRDefault="001E274E" w:rsidP="00BA20E1">
            <w:pPr>
              <w:jc w:val="center"/>
              <w:rPr>
                <w:rFonts w:ascii="Arial" w:hAnsi="Arial" w:cs="Arial"/>
              </w:rPr>
            </w:pPr>
          </w:p>
          <w:p w:rsidR="001E274E" w:rsidRDefault="001E274E" w:rsidP="00BA20E1">
            <w:pPr>
              <w:jc w:val="center"/>
              <w:rPr>
                <w:rFonts w:ascii="Arial" w:hAnsi="Arial" w:cs="Arial"/>
              </w:rPr>
            </w:pPr>
          </w:p>
          <w:p w:rsidR="001E274E" w:rsidRDefault="001E274E" w:rsidP="00BA20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274E" w:rsidRPr="00416A86" w:rsidRDefault="001E274E" w:rsidP="00BA20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12000</w:t>
            </w:r>
            <w:r>
              <w:rPr>
                <w:rFonts w:ascii="Arial" w:hAnsi="Arial" w:cs="Arial"/>
                <w:lang w:val="en-US"/>
              </w:rPr>
              <w:t>L3040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274E" w:rsidRPr="00416A86" w:rsidRDefault="001E274E" w:rsidP="00E4592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4191000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C34502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13.Муниципальная программа «Профилактика терроризма, а также минимизация и ликвидация последствий его проявлений на 20</w:t>
            </w:r>
            <w:r w:rsidR="00C34502">
              <w:rPr>
                <w:rFonts w:ascii="Arial" w:hAnsi="Arial" w:cs="Arial"/>
                <w:b/>
              </w:rPr>
              <w:t>22</w:t>
            </w:r>
            <w:r w:rsidRPr="00416A86">
              <w:rPr>
                <w:rFonts w:ascii="Arial" w:hAnsi="Arial" w:cs="Arial"/>
                <w:b/>
              </w:rPr>
              <w:t>-202</w:t>
            </w:r>
            <w:r w:rsidR="00C34502">
              <w:rPr>
                <w:rFonts w:ascii="Arial" w:hAnsi="Arial" w:cs="Arial"/>
                <w:b/>
              </w:rPr>
              <w:t>6</w:t>
            </w:r>
            <w:r w:rsidRPr="00416A86">
              <w:rPr>
                <w:rFonts w:ascii="Arial" w:hAnsi="Arial" w:cs="Arial"/>
                <w:b/>
              </w:rPr>
              <w:t xml:space="preserve"> г.г.»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1300000000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C34502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678000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E6507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lang w:val="en-US"/>
              </w:rPr>
            </w:pPr>
            <w:r w:rsidRPr="00416A86">
              <w:rPr>
                <w:rFonts w:ascii="Arial" w:hAnsi="Arial" w:cs="Arial"/>
                <w:lang w:val="en-US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lang w:val="en-US"/>
              </w:rPr>
            </w:pPr>
            <w:r w:rsidRPr="00416A86">
              <w:rPr>
                <w:rFonts w:ascii="Arial" w:hAnsi="Arial" w:cs="Arial"/>
                <w:lang w:val="en-US"/>
              </w:rPr>
              <w:t>1300021990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C34502" w:rsidRDefault="00C34502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480000</w:t>
            </w:r>
          </w:p>
        </w:tc>
      </w:tr>
      <w:tr w:rsidR="00B922E8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22E8" w:rsidRPr="00416A86" w:rsidRDefault="00B922E8" w:rsidP="00E6507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34725C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подведомственных учреждений культуры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2E8" w:rsidRDefault="00B922E8" w:rsidP="00BA20E1">
            <w:pPr>
              <w:jc w:val="center"/>
              <w:rPr>
                <w:rFonts w:ascii="Arial" w:hAnsi="Arial" w:cs="Arial"/>
              </w:rPr>
            </w:pPr>
          </w:p>
          <w:p w:rsidR="00B922E8" w:rsidRPr="00416A86" w:rsidRDefault="00B922E8" w:rsidP="00BA20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22E8" w:rsidRPr="00B922E8" w:rsidRDefault="00B922E8" w:rsidP="00BA20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1300040990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2E8" w:rsidRDefault="00B922E8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663F5C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16.Муниципальная программа "Организация летнего отдыха, оздоровления и занятости детей и подростков  "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/>
                <w:i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1600000000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E65074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10491410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6F6A0E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учреждений культуры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686E06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1600043990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15000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B077FA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МУЗЦОН «Красный яр» за счет путевок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686E06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686E06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1600044990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E65074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9409920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6F6A0E">
            <w:pPr>
              <w:jc w:val="both"/>
              <w:rPr>
                <w:rFonts w:ascii="Arial" w:hAnsi="Arial" w:cs="Arial"/>
                <w:i/>
                <w:iCs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1600021990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E65074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512500</w:t>
            </w:r>
          </w:p>
        </w:tc>
      </w:tr>
      <w:tr w:rsidR="00E65074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5074" w:rsidRPr="00416A86" w:rsidRDefault="00E65074" w:rsidP="006F6A0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 </w:t>
            </w:r>
            <w:r w:rsidRPr="0034725C">
              <w:rPr>
                <w:rFonts w:ascii="Arial" w:hAnsi="Arial" w:cs="Arial"/>
                <w:color w:val="000000"/>
              </w:rPr>
              <w:t>организацию  отдыха</w:t>
            </w:r>
            <w:r>
              <w:rPr>
                <w:rFonts w:ascii="Arial" w:hAnsi="Arial" w:cs="Arial"/>
              </w:rPr>
              <w:t xml:space="preserve"> детей в каникулярное время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74" w:rsidRDefault="00E65074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E65074" w:rsidRPr="00416A86" w:rsidRDefault="00E65074" w:rsidP="00BA20E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5074" w:rsidRPr="00416A86" w:rsidRDefault="00E65074" w:rsidP="00BA20E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>16000</w:t>
            </w:r>
            <w:r>
              <w:rPr>
                <w:rFonts w:ascii="Arial" w:hAnsi="Arial" w:cs="Arial"/>
                <w:lang w:val="en-US"/>
              </w:rPr>
              <w:t>S1020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74" w:rsidRDefault="00E65074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553990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1595D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18."Муниципальная программа "Чистая вода" на 2020-2024 годы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16A86">
              <w:rPr>
                <w:rFonts w:ascii="Arial" w:hAnsi="Arial" w:cs="Arial"/>
                <w:b/>
                <w:b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>1800000000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F27D21" w:rsidP="004848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33028029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7C6B7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обеспечений мероприятий по строительству и реконструкции (модернизации) объектов питьевого водоснабжения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901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7C6B79">
            <w:pPr>
              <w:ind w:left="-57"/>
              <w:jc w:val="center"/>
              <w:rPr>
                <w:rFonts w:ascii="Arial" w:hAnsi="Arial" w:cs="Arial"/>
                <w:lang w:val="en-US"/>
              </w:rPr>
            </w:pPr>
            <w:r w:rsidRPr="00416A86">
              <w:rPr>
                <w:rFonts w:ascii="Arial" w:hAnsi="Arial" w:cs="Arial"/>
              </w:rPr>
              <w:t>180</w:t>
            </w:r>
            <w:r w:rsidRPr="00416A86">
              <w:rPr>
                <w:rFonts w:ascii="Arial" w:hAnsi="Arial" w:cs="Arial"/>
                <w:lang w:val="en-US"/>
              </w:rPr>
              <w:t>G552430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F27D21" w:rsidRDefault="00F27D21" w:rsidP="007C6B79">
            <w:pPr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33028029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1595D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19."Муниципальная программа "Развитие транспортной системы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муниципального района Костромской области на 2020-2022 годы"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1900000000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6C243F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22902000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21595D">
            <w:pPr>
              <w:pStyle w:val="aa"/>
              <w:snapToGrid w:val="0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Дорожные фонды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901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1900002150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416A86" w:rsidRDefault="006C243F" w:rsidP="00C52EC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C52EC5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02000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72C8" w:rsidRPr="00416A86" w:rsidRDefault="002F72C8" w:rsidP="004776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строительство (реконструкцию), капитальный ремонт, ремонт и содержание автомобильных дорог общего пользования местного значения 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</w:p>
          <w:p w:rsidR="002F72C8" w:rsidRPr="00416A86" w:rsidRDefault="002F72C8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901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72C8" w:rsidRPr="00416A86" w:rsidRDefault="002F72C8" w:rsidP="00477661">
            <w:pPr>
              <w:ind w:left="-57"/>
              <w:jc w:val="center"/>
              <w:rPr>
                <w:rFonts w:ascii="Arial" w:hAnsi="Arial" w:cs="Arial"/>
                <w:lang w:val="en-US"/>
              </w:rPr>
            </w:pPr>
            <w:r w:rsidRPr="00416A86">
              <w:rPr>
                <w:rFonts w:ascii="Arial" w:hAnsi="Arial" w:cs="Arial"/>
              </w:rPr>
              <w:t>19000</w:t>
            </w:r>
            <w:r w:rsidRPr="00416A86">
              <w:rPr>
                <w:rFonts w:ascii="Arial" w:hAnsi="Arial" w:cs="Arial"/>
                <w:lang w:val="en-US"/>
              </w:rPr>
              <w:t>S1190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72C8" w:rsidRPr="006C243F" w:rsidRDefault="006C243F" w:rsidP="00C52EC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C52EC5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00000</w:t>
            </w:r>
          </w:p>
        </w:tc>
      </w:tr>
      <w:tr w:rsidR="0050238B" w:rsidRPr="00416A86" w:rsidTr="006C243F">
        <w:trPr>
          <w:cantSplit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72C8" w:rsidRPr="00416A86" w:rsidRDefault="002F72C8" w:rsidP="00CE12CB">
            <w:pPr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 xml:space="preserve">Муниципальные программы </w:t>
            </w:r>
            <w:proofErr w:type="spellStart"/>
            <w:r w:rsidRPr="00416A86">
              <w:rPr>
                <w:rFonts w:ascii="Arial" w:hAnsi="Arial" w:cs="Arial"/>
                <w:b/>
                <w:bCs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416A86">
              <w:rPr>
                <w:rFonts w:ascii="Arial" w:hAnsi="Arial" w:cs="Arial"/>
                <w:b/>
                <w:bCs/>
              </w:rPr>
              <w:t>муниципальнного</w:t>
            </w:r>
            <w:proofErr w:type="spellEnd"/>
            <w:r w:rsidRPr="00416A86">
              <w:rPr>
                <w:rFonts w:ascii="Arial" w:hAnsi="Arial" w:cs="Arial"/>
                <w:b/>
                <w:bCs/>
              </w:rPr>
              <w:t xml:space="preserve"> района- всего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72C8" w:rsidRPr="00416A86" w:rsidRDefault="002F72C8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C8" w:rsidRPr="00416A86" w:rsidRDefault="006C243F" w:rsidP="00DE7D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257164160</w:t>
            </w:r>
          </w:p>
        </w:tc>
      </w:tr>
    </w:tbl>
    <w:p w:rsidR="00067E80" w:rsidRPr="00416A86" w:rsidRDefault="00067E80" w:rsidP="00067E80">
      <w:pPr>
        <w:rPr>
          <w:rFonts w:ascii="Arial" w:hAnsi="Arial" w:cs="Arial"/>
        </w:rPr>
      </w:pPr>
    </w:p>
    <w:p w:rsidR="00492241" w:rsidRPr="00416A86" w:rsidRDefault="00492241" w:rsidP="00067E80">
      <w:pPr>
        <w:rPr>
          <w:rFonts w:ascii="Arial" w:hAnsi="Arial" w:cs="Arial"/>
        </w:rPr>
      </w:pPr>
    </w:p>
    <w:sectPr w:rsidR="00492241" w:rsidRPr="00416A86" w:rsidSect="00E602D2">
      <w:pgSz w:w="11906" w:h="16838"/>
      <w:pgMar w:top="720" w:right="720" w:bottom="720" w:left="720" w:header="709" w:footer="709" w:gutter="0"/>
      <w:pgNumType w:start="4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F5C" w:rsidRDefault="00663F5C" w:rsidP="00AE1452">
      <w:r>
        <w:separator/>
      </w:r>
    </w:p>
  </w:endnote>
  <w:endnote w:type="continuationSeparator" w:id="1">
    <w:p w:rsidR="00663F5C" w:rsidRDefault="00663F5C" w:rsidP="00AE1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F5C" w:rsidRDefault="00663F5C" w:rsidP="00AE1452">
      <w:r>
        <w:separator/>
      </w:r>
    </w:p>
  </w:footnote>
  <w:footnote w:type="continuationSeparator" w:id="1">
    <w:p w:rsidR="00663F5C" w:rsidRDefault="00663F5C" w:rsidP="00AE14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lvl w:ilvl="0">
      <w:start w:val="4"/>
      <w:numFmt w:val="decimal"/>
      <w:suff w:val="nothing"/>
      <w:lvlText w:val="%1."/>
      <w:lvlJc w:val="left"/>
    </w:lvl>
  </w:abstractNum>
  <w:abstractNum w:abstractNumId="1">
    <w:nsid w:val="00000008"/>
    <w:multiLevelType w:val="singleLevel"/>
    <w:tmpl w:val="00000008"/>
    <w:lvl w:ilvl="0">
      <w:start w:val="9"/>
      <w:numFmt w:val="decimal"/>
      <w:suff w:val="nothing"/>
      <w:lvlText w:val="%1."/>
      <w:lvlJc w:val="left"/>
    </w:lvl>
  </w:abstractNum>
  <w:abstractNum w:abstractNumId="2">
    <w:nsid w:val="0000000A"/>
    <w:multiLevelType w:val="singleLevel"/>
    <w:tmpl w:val="0000000A"/>
    <w:lvl w:ilvl="0">
      <w:start w:val="2"/>
      <w:numFmt w:val="decimal"/>
      <w:suff w:val="nothing"/>
      <w:lvlText w:val="%1."/>
      <w:lvlJc w:val="left"/>
    </w:lvl>
  </w:abstractNum>
  <w:abstractNum w:abstractNumId="3">
    <w:nsid w:val="0000000C"/>
    <w:multiLevelType w:val="singleLevel"/>
    <w:tmpl w:val="0000000C"/>
    <w:lvl w:ilvl="0">
      <w:start w:val="6"/>
      <w:numFmt w:val="decimal"/>
      <w:suff w:val="nothing"/>
      <w:lvlText w:val="%1.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7E80"/>
    <w:rsid w:val="00011886"/>
    <w:rsid w:val="000502C6"/>
    <w:rsid w:val="00067E80"/>
    <w:rsid w:val="00091CED"/>
    <w:rsid w:val="000B26F7"/>
    <w:rsid w:val="000C6CD4"/>
    <w:rsid w:val="0010750F"/>
    <w:rsid w:val="00181761"/>
    <w:rsid w:val="001B1D4B"/>
    <w:rsid w:val="001B56DD"/>
    <w:rsid w:val="001D17A2"/>
    <w:rsid w:val="001E274E"/>
    <w:rsid w:val="001F2D05"/>
    <w:rsid w:val="002144AB"/>
    <w:rsid w:val="0021595D"/>
    <w:rsid w:val="00274C98"/>
    <w:rsid w:val="002D0A2E"/>
    <w:rsid w:val="002F72C8"/>
    <w:rsid w:val="00301377"/>
    <w:rsid w:val="003327DA"/>
    <w:rsid w:val="00336CB6"/>
    <w:rsid w:val="003955A1"/>
    <w:rsid w:val="003B2786"/>
    <w:rsid w:val="003E2A40"/>
    <w:rsid w:val="003F1810"/>
    <w:rsid w:val="0040124B"/>
    <w:rsid w:val="00416A86"/>
    <w:rsid w:val="004304CE"/>
    <w:rsid w:val="0045700D"/>
    <w:rsid w:val="00467689"/>
    <w:rsid w:val="00473824"/>
    <w:rsid w:val="00477661"/>
    <w:rsid w:val="00484191"/>
    <w:rsid w:val="004848D0"/>
    <w:rsid w:val="00492241"/>
    <w:rsid w:val="004C6CE4"/>
    <w:rsid w:val="004E0F92"/>
    <w:rsid w:val="0050238B"/>
    <w:rsid w:val="00511201"/>
    <w:rsid w:val="00523535"/>
    <w:rsid w:val="005C446A"/>
    <w:rsid w:val="0062518A"/>
    <w:rsid w:val="006265EB"/>
    <w:rsid w:val="00644903"/>
    <w:rsid w:val="00661C73"/>
    <w:rsid w:val="00663F5C"/>
    <w:rsid w:val="00686E06"/>
    <w:rsid w:val="00696383"/>
    <w:rsid w:val="006C243F"/>
    <w:rsid w:val="006D6606"/>
    <w:rsid w:val="006F558D"/>
    <w:rsid w:val="006F6A0E"/>
    <w:rsid w:val="0070156B"/>
    <w:rsid w:val="00703477"/>
    <w:rsid w:val="00774CFA"/>
    <w:rsid w:val="007B5833"/>
    <w:rsid w:val="007C010B"/>
    <w:rsid w:val="007C6B79"/>
    <w:rsid w:val="00804641"/>
    <w:rsid w:val="00827120"/>
    <w:rsid w:val="00835A1C"/>
    <w:rsid w:val="00891EB3"/>
    <w:rsid w:val="008A2F59"/>
    <w:rsid w:val="008C447A"/>
    <w:rsid w:val="008E422C"/>
    <w:rsid w:val="008F7050"/>
    <w:rsid w:val="0092716C"/>
    <w:rsid w:val="009375C8"/>
    <w:rsid w:val="00967436"/>
    <w:rsid w:val="009C43BF"/>
    <w:rsid w:val="00A01D17"/>
    <w:rsid w:val="00A65BFF"/>
    <w:rsid w:val="00A65DC2"/>
    <w:rsid w:val="00A704AD"/>
    <w:rsid w:val="00AA4D38"/>
    <w:rsid w:val="00AC2F40"/>
    <w:rsid w:val="00AE1452"/>
    <w:rsid w:val="00B077FA"/>
    <w:rsid w:val="00B1039C"/>
    <w:rsid w:val="00B17BDE"/>
    <w:rsid w:val="00B429F6"/>
    <w:rsid w:val="00B574A2"/>
    <w:rsid w:val="00B61887"/>
    <w:rsid w:val="00B63325"/>
    <w:rsid w:val="00B922E8"/>
    <w:rsid w:val="00BA20E1"/>
    <w:rsid w:val="00BB1315"/>
    <w:rsid w:val="00BC4F35"/>
    <w:rsid w:val="00C34502"/>
    <w:rsid w:val="00C52EC5"/>
    <w:rsid w:val="00C56B73"/>
    <w:rsid w:val="00C64427"/>
    <w:rsid w:val="00C91017"/>
    <w:rsid w:val="00CE12CB"/>
    <w:rsid w:val="00CE2052"/>
    <w:rsid w:val="00D54C56"/>
    <w:rsid w:val="00D81369"/>
    <w:rsid w:val="00DA62E1"/>
    <w:rsid w:val="00DB20C5"/>
    <w:rsid w:val="00DB6C58"/>
    <w:rsid w:val="00DE2241"/>
    <w:rsid w:val="00DE7DD0"/>
    <w:rsid w:val="00E032A7"/>
    <w:rsid w:val="00E3007E"/>
    <w:rsid w:val="00E32D49"/>
    <w:rsid w:val="00E3356B"/>
    <w:rsid w:val="00E45926"/>
    <w:rsid w:val="00E46E84"/>
    <w:rsid w:val="00E514FB"/>
    <w:rsid w:val="00E602D2"/>
    <w:rsid w:val="00E65074"/>
    <w:rsid w:val="00E655D8"/>
    <w:rsid w:val="00E65BC1"/>
    <w:rsid w:val="00E820BE"/>
    <w:rsid w:val="00E90E0C"/>
    <w:rsid w:val="00EC445A"/>
    <w:rsid w:val="00ED3A8B"/>
    <w:rsid w:val="00ED6FB8"/>
    <w:rsid w:val="00F1288F"/>
    <w:rsid w:val="00F21373"/>
    <w:rsid w:val="00F26694"/>
    <w:rsid w:val="00F27D21"/>
    <w:rsid w:val="00F41BBF"/>
    <w:rsid w:val="00F44B01"/>
    <w:rsid w:val="00F54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a4">
    <w:name w:val="Hyperlink"/>
    <w:basedOn w:val="a0"/>
    <w:uiPriority w:val="99"/>
    <w:unhideWhenUsed/>
    <w:rsid w:val="00067E80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067E80"/>
    <w:rPr>
      <w:color w:val="800080"/>
      <w:u w:val="single"/>
    </w:rPr>
  </w:style>
  <w:style w:type="paragraph" w:customStyle="1" w:styleId="xl63">
    <w:name w:val="xl63"/>
    <w:basedOn w:val="a"/>
    <w:rsid w:val="00067E8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5">
    <w:name w:val="xl65"/>
    <w:basedOn w:val="a"/>
    <w:rsid w:val="00067E8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6">
    <w:name w:val="xl66"/>
    <w:basedOn w:val="a"/>
    <w:rsid w:val="00067E80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7">
    <w:name w:val="xl67"/>
    <w:basedOn w:val="a"/>
    <w:rsid w:val="00067E80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067E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067E8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067E8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73">
    <w:name w:val="xl73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76">
    <w:name w:val="xl76"/>
    <w:basedOn w:val="a"/>
    <w:rsid w:val="00067E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067E80"/>
    <w:pPr>
      <w:pBdr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i/>
      <w:iCs/>
      <w:sz w:val="18"/>
      <w:szCs w:val="18"/>
    </w:rPr>
  </w:style>
  <w:style w:type="paragraph" w:customStyle="1" w:styleId="xl84">
    <w:name w:val="xl8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5">
    <w:name w:val="xl85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6">
    <w:name w:val="xl86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7">
    <w:name w:val="xl87"/>
    <w:basedOn w:val="a"/>
    <w:rsid w:val="00067E80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67E80"/>
    <w:pPr>
      <w:spacing w:before="100" w:beforeAutospacing="1" w:after="100" w:afterAutospacing="1"/>
      <w:jc w:val="right"/>
    </w:pPr>
  </w:style>
  <w:style w:type="paragraph" w:customStyle="1" w:styleId="xl89">
    <w:name w:val="xl89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0">
    <w:name w:val="xl90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92">
    <w:name w:val="xl9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3">
    <w:name w:val="xl93"/>
    <w:basedOn w:val="a"/>
    <w:rsid w:val="00067E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4">
    <w:name w:val="xl9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5">
    <w:name w:val="xl95"/>
    <w:basedOn w:val="a"/>
    <w:rsid w:val="00067E80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067E80"/>
    <w:pPr>
      <w:spacing w:before="100" w:beforeAutospacing="1" w:after="100" w:afterAutospacing="1"/>
      <w:jc w:val="right"/>
    </w:pPr>
  </w:style>
  <w:style w:type="paragraph" w:styleId="a6">
    <w:name w:val="header"/>
    <w:basedOn w:val="a"/>
    <w:link w:val="a7"/>
    <w:rsid w:val="00AE14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E1452"/>
    <w:rPr>
      <w:sz w:val="24"/>
      <w:szCs w:val="24"/>
    </w:rPr>
  </w:style>
  <w:style w:type="paragraph" w:styleId="a8">
    <w:name w:val="footer"/>
    <w:basedOn w:val="a"/>
    <w:link w:val="a9"/>
    <w:uiPriority w:val="99"/>
    <w:rsid w:val="00AE14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1452"/>
    <w:rPr>
      <w:sz w:val="24"/>
      <w:szCs w:val="24"/>
    </w:rPr>
  </w:style>
  <w:style w:type="paragraph" w:customStyle="1" w:styleId="aa">
    <w:name w:val="Содержимое таблицы"/>
    <w:basedOn w:val="a"/>
    <w:rsid w:val="008F7050"/>
    <w:pPr>
      <w:widowControl w:val="0"/>
      <w:suppressLineNumbers/>
      <w:suppressAutoHyphens/>
    </w:pPr>
    <w:rPr>
      <w:rFonts w:eastAsia="Lucida Sans Unicode"/>
      <w:lang w:eastAsia="ar-SA"/>
    </w:rPr>
  </w:style>
  <w:style w:type="paragraph" w:styleId="ab">
    <w:name w:val="Balloon Text"/>
    <w:basedOn w:val="a"/>
    <w:link w:val="ac"/>
    <w:rsid w:val="004848D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848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FC15E-D868-48C6-BAFB-89867436E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2371</Words>
  <Characters>13516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User</cp:lastModifiedBy>
  <cp:revision>88</cp:revision>
  <cp:lastPrinted>2020-11-13T09:55:00Z</cp:lastPrinted>
  <dcterms:created xsi:type="dcterms:W3CDTF">2019-10-24T06:45:00Z</dcterms:created>
  <dcterms:modified xsi:type="dcterms:W3CDTF">2021-11-24T13:07:00Z</dcterms:modified>
</cp:coreProperties>
</file>